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A01D1FB" w14:textId="5E328A9D" w:rsidR="00621748" w:rsidRPr="003B310D" w:rsidRDefault="00DB35A9" w:rsidP="00621748">
      <w:pPr>
        <w:suppressAutoHyphens/>
        <w:spacing w:line="360" w:lineRule="auto"/>
        <w:rPr>
          <w:rFonts w:eastAsia="Calibri"/>
          <w:b/>
          <w:iCs/>
          <w:szCs w:val="24"/>
          <w:lang w:val="sq-AL"/>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8A3B38" w:rsidRPr="003B310D">
        <w:rPr>
          <w:rFonts w:eastAsia="Calibri"/>
          <w:b/>
          <w:iCs/>
          <w:szCs w:val="24"/>
          <w:lang w:val="sq-AL"/>
        </w:rPr>
        <w:t>External Expertise Service for “Technical assistance in citizens and stakeholders’ engagement (WP3)”</w:t>
      </w:r>
    </w:p>
    <w:p w14:paraId="02986F72" w14:textId="77777777" w:rsidR="003B310D" w:rsidRDefault="003B310D" w:rsidP="008A3B38">
      <w:pPr>
        <w:spacing w:after="120"/>
        <w:rPr>
          <w:b/>
          <w:szCs w:val="24"/>
          <w:u w:val="single"/>
        </w:rPr>
      </w:pPr>
    </w:p>
    <w:p w14:paraId="77ECC754" w14:textId="2268D318" w:rsidR="00893ED0" w:rsidRDefault="00B513FE" w:rsidP="008A3B38">
      <w:pPr>
        <w:spacing w:after="120"/>
        <w:rPr>
          <w:rStyle w:val="Strong"/>
          <w:sz w:val="22"/>
          <w:szCs w:val="22"/>
          <w:u w:val="single"/>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8A3B38" w:rsidRPr="008A3B38">
        <w:rPr>
          <w:b/>
          <w:szCs w:val="24"/>
        </w:rPr>
        <w:t>External Expertise Service for “Technical assistance in citizens and stakeholders’ engagement (WP3)” under the project</w:t>
      </w:r>
      <w:r w:rsidR="003B310D">
        <w:rPr>
          <w:b/>
          <w:szCs w:val="24"/>
        </w:rPr>
        <w:t xml:space="preserve"> </w:t>
      </w:r>
      <w:r w:rsidR="008A3B38" w:rsidRPr="008A3B38">
        <w:rPr>
          <w:b/>
          <w:szCs w:val="24"/>
        </w:rPr>
        <w:t>“NATURED- Nature-</w:t>
      </w:r>
      <w:proofErr w:type="spellStart"/>
      <w:r w:rsidR="008A3B38" w:rsidRPr="008A3B38">
        <w:rPr>
          <w:b/>
          <w:szCs w:val="24"/>
        </w:rPr>
        <w:t>bAsed</w:t>
      </w:r>
      <w:proofErr w:type="spellEnd"/>
      <w:r w:rsidR="008A3B38" w:rsidRPr="008A3B38">
        <w:rPr>
          <w:b/>
          <w:szCs w:val="24"/>
        </w:rPr>
        <w:t xml:space="preserve"> </w:t>
      </w:r>
      <w:proofErr w:type="spellStart"/>
      <w:r w:rsidR="008A3B38" w:rsidRPr="008A3B38">
        <w:rPr>
          <w:b/>
          <w:szCs w:val="24"/>
        </w:rPr>
        <w:t>soluTions</w:t>
      </w:r>
      <w:proofErr w:type="spellEnd"/>
      <w:r w:rsidR="008A3B38" w:rsidRPr="008A3B38">
        <w:rPr>
          <w:b/>
          <w:szCs w:val="24"/>
        </w:rPr>
        <w:t xml:space="preserve"> for a </w:t>
      </w:r>
      <w:proofErr w:type="spellStart"/>
      <w:r w:rsidR="008A3B38" w:rsidRPr="008A3B38">
        <w:rPr>
          <w:b/>
          <w:szCs w:val="24"/>
        </w:rPr>
        <w:t>jUst</w:t>
      </w:r>
      <w:proofErr w:type="spellEnd"/>
      <w:r w:rsidR="008A3B38" w:rsidRPr="008A3B38">
        <w:rPr>
          <w:b/>
          <w:szCs w:val="24"/>
        </w:rPr>
        <w:t xml:space="preserve"> Resilience in </w:t>
      </w:r>
      <w:proofErr w:type="spellStart"/>
      <w:r w:rsidR="008A3B38" w:rsidRPr="008A3B38">
        <w:rPr>
          <w:b/>
          <w:szCs w:val="24"/>
        </w:rPr>
        <w:t>thE</w:t>
      </w:r>
      <w:proofErr w:type="spellEnd"/>
      <w:r w:rsidR="008A3B38" w:rsidRPr="008A3B38">
        <w:rPr>
          <w:b/>
          <w:szCs w:val="24"/>
        </w:rPr>
        <w:t xml:space="preserve"> Adriatic-Ionian cities” IPA-ADRION00445</w:t>
      </w:r>
      <w:r w:rsidR="003B310D">
        <w:rPr>
          <w:b/>
          <w:szCs w:val="24"/>
        </w:rPr>
        <w:t>/</w:t>
      </w:r>
      <w:r w:rsidR="008A3B38" w:rsidRPr="008A3B38">
        <w:rPr>
          <w:b/>
          <w:szCs w:val="24"/>
        </w:rPr>
        <w:t xml:space="preserve"> Order No. 33/ Prot No. 1081</w:t>
      </w:r>
    </w:p>
    <w:p w14:paraId="16AC0911" w14:textId="77777777" w:rsidR="003B310D" w:rsidRDefault="003B310D" w:rsidP="00893ED0">
      <w:pPr>
        <w:suppressAutoHyphens/>
        <w:spacing w:line="360" w:lineRule="auto"/>
        <w:rPr>
          <w:rStyle w:val="Strong"/>
          <w:sz w:val="22"/>
          <w:szCs w:val="22"/>
          <w:u w:val="single"/>
          <w:lang w:val="en-GB"/>
        </w:rPr>
      </w:pPr>
    </w:p>
    <w:p w14:paraId="5B463A74" w14:textId="4ABB8361" w:rsidR="00EF74CF" w:rsidRPr="00A76C96" w:rsidRDefault="00EF74CF" w:rsidP="00893ED0">
      <w:pPr>
        <w:suppressAutoHyphens/>
        <w:spacing w:line="360" w:lineRule="auto"/>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 xml:space="preserve">Official name: Bashkia </w:t>
      </w:r>
      <w:proofErr w:type="spellStart"/>
      <w:r w:rsidRPr="00A76C96">
        <w:rPr>
          <w:rStyle w:val="Strong"/>
          <w:sz w:val="22"/>
          <w:szCs w:val="22"/>
          <w:lang w:val="en-GB"/>
        </w:rPr>
        <w:t>Tiranë</w:t>
      </w:r>
      <w:proofErr w:type="spellEnd"/>
      <w:r w:rsidRPr="00A76C96">
        <w:rPr>
          <w:rStyle w:val="Strong"/>
          <w:sz w:val="22"/>
          <w:szCs w:val="22"/>
          <w:lang w:val="en-GB"/>
        </w:rPr>
        <w:br/>
        <w:t xml:space="preserve">Postal address: </w:t>
      </w:r>
      <w:proofErr w:type="spellStart"/>
      <w:r w:rsidRPr="00A76C96">
        <w:rPr>
          <w:rStyle w:val="Strong"/>
          <w:sz w:val="22"/>
          <w:szCs w:val="22"/>
          <w:lang w:val="en-GB"/>
        </w:rPr>
        <w:t>Bulevardi</w:t>
      </w:r>
      <w:proofErr w:type="spellEnd"/>
      <w:r w:rsidRPr="00A76C96">
        <w:rPr>
          <w:rStyle w:val="Strong"/>
          <w:sz w:val="22"/>
          <w:szCs w:val="22"/>
          <w:lang w:val="en-GB"/>
        </w:rPr>
        <w:t xml:space="preserve"> “</w:t>
      </w:r>
      <w:proofErr w:type="spellStart"/>
      <w:r w:rsidRPr="00A76C96">
        <w:rPr>
          <w:rStyle w:val="Strong"/>
          <w:sz w:val="22"/>
          <w:szCs w:val="22"/>
          <w:lang w:val="en-GB"/>
        </w:rPr>
        <w:t>Dëshmorët</w:t>
      </w:r>
      <w:proofErr w:type="spellEnd"/>
      <w:r w:rsidRPr="00A76C96">
        <w:rPr>
          <w:rStyle w:val="Strong"/>
          <w:sz w:val="22"/>
          <w:szCs w:val="22"/>
          <w:lang w:val="en-GB"/>
        </w:rPr>
        <w:t xml:space="preserve"> e Kombit”Nr.1, </w:t>
      </w:r>
      <w:proofErr w:type="spellStart"/>
      <w:r w:rsidRPr="00A76C96">
        <w:rPr>
          <w:rStyle w:val="Strong"/>
          <w:sz w:val="22"/>
          <w:szCs w:val="22"/>
          <w:lang w:val="en-GB"/>
        </w:rPr>
        <w:t>Tiranë</w:t>
      </w:r>
      <w:proofErr w:type="spellEnd"/>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79E92E24" w14:textId="77777777" w:rsidR="008A3B38" w:rsidRDefault="00B513FE" w:rsidP="002547F4">
      <w:pPr>
        <w:suppressAutoHyphens/>
        <w:spacing w:line="360" w:lineRule="auto"/>
        <w:rPr>
          <w:rFonts w:eastAsia="Calibri"/>
          <w:b/>
          <w:bCs/>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893ED0">
        <w:rPr>
          <w:rStyle w:val="Strong"/>
          <w:b w:val="0"/>
          <w:sz w:val="22"/>
          <w:szCs w:val="22"/>
          <w:lang w:val="en-GB"/>
        </w:rPr>
        <w:t xml:space="preserve"> </w:t>
      </w:r>
      <w:r w:rsidR="008A3B38" w:rsidRPr="008A3B38">
        <w:rPr>
          <w:rFonts w:eastAsia="Calibri"/>
          <w:b/>
          <w:bCs/>
          <w:snapToGrid/>
          <w:color w:val="000000"/>
          <w:szCs w:val="24"/>
        </w:rPr>
        <w:t>External Expertise Service for “Technical assistance in citizens and stakeholders’ engagement (WP3)”</w:t>
      </w:r>
    </w:p>
    <w:p w14:paraId="0882407B" w14:textId="51E93027" w:rsidR="00CF366A" w:rsidRPr="008F66E7" w:rsidRDefault="00CF366A" w:rsidP="002547F4">
      <w:pPr>
        <w:suppressAutoHyphens/>
        <w:spacing w:line="360" w:lineRule="auto"/>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38481D30"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8A3B38">
        <w:rPr>
          <w:szCs w:val="24"/>
          <w:lang w:val="sq-AL"/>
        </w:rPr>
        <w:t>9,295</w:t>
      </w:r>
      <w:r w:rsidR="00893ED0">
        <w:rPr>
          <w:szCs w:val="24"/>
          <w:lang w:val="sq-AL"/>
        </w:rPr>
        <w:t>.00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lastRenderedPageBreak/>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B76696" w:rsidRDefault="00D67F00" w:rsidP="00CC6D8C">
      <w:pPr>
        <w:outlineLvl w:val="0"/>
        <w:rPr>
          <w:rStyle w:val="Strong"/>
          <w:sz w:val="22"/>
          <w:szCs w:val="22"/>
          <w:u w:val="single"/>
          <w:lang w:val="en-GB"/>
        </w:rPr>
      </w:pPr>
      <w:r>
        <w:rPr>
          <w:rStyle w:val="Strong"/>
          <w:sz w:val="22"/>
          <w:szCs w:val="22"/>
          <w:lang w:val="en-GB"/>
        </w:rPr>
        <w:br/>
      </w:r>
      <w:r w:rsidR="00CC6D8C" w:rsidRPr="00B76696">
        <w:rPr>
          <w:rStyle w:val="Strong"/>
          <w:sz w:val="22"/>
          <w:szCs w:val="22"/>
          <w:u w:val="single"/>
          <w:lang w:val="en-GB"/>
        </w:rPr>
        <w:t xml:space="preserve">IV.2.2) Time limit for </w:t>
      </w:r>
      <w:r w:rsidR="00D25196" w:rsidRPr="00B76696">
        <w:rPr>
          <w:rStyle w:val="Strong"/>
          <w:sz w:val="22"/>
          <w:szCs w:val="22"/>
          <w:u w:val="single"/>
          <w:lang w:val="en-GB"/>
        </w:rPr>
        <w:t>submission</w:t>
      </w:r>
      <w:r w:rsidR="00CC6D8C" w:rsidRPr="00B76696">
        <w:rPr>
          <w:rStyle w:val="Strong"/>
          <w:sz w:val="22"/>
          <w:szCs w:val="22"/>
          <w:u w:val="single"/>
          <w:lang w:val="en-GB"/>
        </w:rPr>
        <w:t xml:space="preserve"> of tenders or requests to participate</w:t>
      </w:r>
    </w:p>
    <w:p w14:paraId="1BC28BB7" w14:textId="1A29731E" w:rsidR="0000520C" w:rsidRPr="007C201A" w:rsidRDefault="00CC6D8C" w:rsidP="0000520C">
      <w:pPr>
        <w:outlineLvl w:val="0"/>
        <w:rPr>
          <w:rStyle w:val="Strong"/>
          <w:sz w:val="22"/>
          <w:szCs w:val="22"/>
          <w:u w:val="single"/>
          <w:lang w:val="en-GB"/>
        </w:rPr>
      </w:pPr>
      <w:r w:rsidRPr="00B76696">
        <w:rPr>
          <w:rStyle w:val="Strong"/>
          <w:b w:val="0"/>
          <w:sz w:val="22"/>
          <w:szCs w:val="22"/>
          <w:lang w:val="en-GB"/>
        </w:rPr>
        <w:t xml:space="preserve">Date: </w:t>
      </w:r>
      <w:r w:rsidR="00885065" w:rsidRPr="00B76696">
        <w:rPr>
          <w:rStyle w:val="Strong"/>
          <w:b w:val="0"/>
          <w:sz w:val="22"/>
          <w:szCs w:val="22"/>
          <w:lang w:val="en-GB"/>
        </w:rPr>
        <w:t>17.02.2025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3B41342" w14:textId="77777777" w:rsidR="00893ED0" w:rsidRDefault="00893ED0" w:rsidP="00CC6D8C">
      <w:pPr>
        <w:outlineLvl w:val="0"/>
        <w:rPr>
          <w:rStyle w:val="Strong"/>
          <w:sz w:val="22"/>
          <w:szCs w:val="22"/>
          <w:u w:val="single"/>
          <w:lang w:val="en-GB"/>
        </w:rPr>
      </w:pPr>
    </w:p>
    <w:p w14:paraId="1176BE21" w14:textId="3C33363A"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69FD79B6" w14:textId="77777777" w:rsidR="00893ED0" w:rsidRDefault="00893ED0" w:rsidP="00CC6D8C">
      <w:pPr>
        <w:outlineLvl w:val="0"/>
        <w:rPr>
          <w:rStyle w:val="Strong"/>
          <w:sz w:val="22"/>
          <w:szCs w:val="22"/>
          <w:u w:val="single"/>
          <w:lang w:val="en-GB"/>
        </w:rPr>
      </w:pPr>
    </w:p>
    <w:p w14:paraId="33894EC1" w14:textId="0BE4F7A7"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761993B7" w:rsidR="00DE28AE" w:rsidRPr="00D225CC" w:rsidRDefault="00790D7A" w:rsidP="008F66E7">
      <w:pPr>
        <w:outlineLvl w:val="0"/>
        <w:rPr>
          <w:lang w:val="en-GB"/>
        </w:rPr>
      </w:pPr>
      <w:r w:rsidRPr="00B76696">
        <w:rPr>
          <w:rStyle w:val="Strong"/>
          <w:b w:val="0"/>
          <w:sz w:val="22"/>
          <w:szCs w:val="22"/>
          <w:lang w:val="en-GB"/>
        </w:rPr>
        <w:t>Date:</w:t>
      </w:r>
      <w:r w:rsidRPr="00B76696">
        <w:rPr>
          <w:rStyle w:val="Strong"/>
          <w:b w:val="0"/>
          <w:sz w:val="22"/>
          <w:szCs w:val="22"/>
          <w:u w:val="single"/>
          <w:lang w:val="en-GB"/>
        </w:rPr>
        <w:t xml:space="preserve"> </w:t>
      </w:r>
      <w:r w:rsidR="003B310D" w:rsidRPr="00B76696">
        <w:rPr>
          <w:rStyle w:val="Strong"/>
          <w:b w:val="0"/>
          <w:sz w:val="22"/>
          <w:szCs w:val="22"/>
          <w:lang w:val="en-GB"/>
        </w:rPr>
        <w:t>20</w:t>
      </w:r>
      <w:r w:rsidR="00885065" w:rsidRPr="00B76696">
        <w:rPr>
          <w:rStyle w:val="Strong"/>
          <w:b w:val="0"/>
          <w:sz w:val="22"/>
          <w:szCs w:val="22"/>
          <w:lang w:val="en-GB"/>
        </w:rPr>
        <w:t>.02.2025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5E9AE" w14:textId="77777777" w:rsidR="0078581C" w:rsidRDefault="0078581C">
      <w:r>
        <w:separator/>
      </w:r>
    </w:p>
  </w:endnote>
  <w:endnote w:type="continuationSeparator" w:id="0">
    <w:p w14:paraId="5B9486C7" w14:textId="77777777" w:rsidR="0078581C" w:rsidRDefault="0078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53D8D19B"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8A3B38">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8A3B38">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9F4BD" w14:textId="77777777" w:rsidR="0078581C" w:rsidRDefault="0078581C">
      <w:r>
        <w:separator/>
      </w:r>
    </w:p>
  </w:footnote>
  <w:footnote w:type="continuationSeparator" w:id="0">
    <w:p w14:paraId="29F87E96" w14:textId="77777777" w:rsidR="0078581C" w:rsidRDefault="0078581C">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03073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65654036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45505512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01819140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33001570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09486085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67662085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954895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8618893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92441197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34008513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55504486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954095669">
    <w:abstractNumId w:val="17"/>
  </w:num>
  <w:num w:numId="14" w16cid:durableId="17414887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5169317">
    <w:abstractNumId w:val="13"/>
  </w:num>
  <w:num w:numId="16" w16cid:durableId="1704019282">
    <w:abstractNumId w:val="15"/>
  </w:num>
  <w:num w:numId="17" w16cid:durableId="2027711091">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1147179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90982444">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47267643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14022380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556552965">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3916667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155179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684214160">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52202012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85374009">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2134781813">
    <w:abstractNumId w:val="27"/>
  </w:num>
  <w:num w:numId="29" w16cid:durableId="1452896279">
    <w:abstractNumId w:val="27"/>
  </w:num>
  <w:num w:numId="30" w16cid:durableId="843016167">
    <w:abstractNumId w:val="27"/>
  </w:num>
  <w:num w:numId="31" w16cid:durableId="1132944922">
    <w:abstractNumId w:val="27"/>
  </w:num>
  <w:num w:numId="32" w16cid:durableId="60654836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494297337">
    <w:abstractNumId w:val="35"/>
  </w:num>
  <w:num w:numId="34" w16cid:durableId="699284340">
    <w:abstractNumId w:val="41"/>
  </w:num>
  <w:num w:numId="35" w16cid:durableId="740982311">
    <w:abstractNumId w:val="34"/>
  </w:num>
  <w:num w:numId="36" w16cid:durableId="1455557433">
    <w:abstractNumId w:val="33"/>
  </w:num>
  <w:num w:numId="37" w16cid:durableId="1015769080">
    <w:abstractNumId w:val="36"/>
  </w:num>
  <w:num w:numId="38" w16cid:durableId="504176115">
    <w:abstractNumId w:val="39"/>
  </w:num>
  <w:num w:numId="39" w16cid:durableId="554201090">
    <w:abstractNumId w:val="44"/>
  </w:num>
  <w:num w:numId="40" w16cid:durableId="1412048244">
    <w:abstractNumId w:val="45"/>
  </w:num>
  <w:num w:numId="41" w16cid:durableId="808281954">
    <w:abstractNumId w:val="40"/>
  </w:num>
  <w:num w:numId="42" w16cid:durableId="869338157">
    <w:abstractNumId w:val="43"/>
  </w:num>
  <w:num w:numId="43" w16cid:durableId="1426807415">
    <w:abstractNumId w:val="37"/>
  </w:num>
  <w:num w:numId="44" w16cid:durableId="1354381372">
    <w:abstractNumId w:val="38"/>
  </w:num>
  <w:num w:numId="45" w16cid:durableId="187711020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1079"/>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01F2"/>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1693"/>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E6F59"/>
    <w:rsid w:val="001F08D0"/>
    <w:rsid w:val="001F120E"/>
    <w:rsid w:val="001F1546"/>
    <w:rsid w:val="001F47F3"/>
    <w:rsid w:val="001F5D80"/>
    <w:rsid w:val="00201320"/>
    <w:rsid w:val="00210466"/>
    <w:rsid w:val="00221CCE"/>
    <w:rsid w:val="00226829"/>
    <w:rsid w:val="00231106"/>
    <w:rsid w:val="00233B9D"/>
    <w:rsid w:val="00233DDA"/>
    <w:rsid w:val="00250A28"/>
    <w:rsid w:val="00251057"/>
    <w:rsid w:val="002547F4"/>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5559D"/>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10D"/>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D3A45"/>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5A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0EA8"/>
    <w:rsid w:val="005E3AE0"/>
    <w:rsid w:val="005E3EEE"/>
    <w:rsid w:val="005E53BD"/>
    <w:rsid w:val="005F776D"/>
    <w:rsid w:val="00603F87"/>
    <w:rsid w:val="0061336A"/>
    <w:rsid w:val="006174EC"/>
    <w:rsid w:val="00621748"/>
    <w:rsid w:val="00626BBA"/>
    <w:rsid w:val="00627FB4"/>
    <w:rsid w:val="00637237"/>
    <w:rsid w:val="0064066F"/>
    <w:rsid w:val="0064390B"/>
    <w:rsid w:val="00651CAF"/>
    <w:rsid w:val="00652C2A"/>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2E8D"/>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8581C"/>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85065"/>
    <w:rsid w:val="00892A43"/>
    <w:rsid w:val="008938FF"/>
    <w:rsid w:val="00893ED0"/>
    <w:rsid w:val="00894E29"/>
    <w:rsid w:val="0089693D"/>
    <w:rsid w:val="00897A50"/>
    <w:rsid w:val="008A1514"/>
    <w:rsid w:val="008A377D"/>
    <w:rsid w:val="008A3B38"/>
    <w:rsid w:val="008A62AB"/>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6BEA"/>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76696"/>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61AAA"/>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C69B5"/>
    <w:rsid w:val="00FD405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C21EFD56-5A29-4179-BCEC-4B108ADC5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14</cp:revision>
  <cp:lastPrinted>2014-01-30T15:32:00Z</cp:lastPrinted>
  <dcterms:created xsi:type="dcterms:W3CDTF">2024-11-18T12:23:00Z</dcterms:created>
  <dcterms:modified xsi:type="dcterms:W3CDTF">2025-01-14T19:49:00Z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